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/>
        <w:ind w:left="2356"/>
      </w:pPr>
      <w:r>
        <w:pict>
          <v:shape type="#_x0000_t202" style="position:absolute;margin-left:42.72pt;margin-top:84.72pt;width:531.12pt;height:42.72pt;mso-position-horizontal-relative:page;mso-position-vertical-relative:page;z-index:-9742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4.9831pt;width:91.68pt;height:42.48pt;mso-position-horizontal-relative:page;mso-position-vertical-relative:paragraph;z-index:-9741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43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4.9831pt;width:141.6pt;height:42.48pt;mso-position-horizontal-relative:page;mso-position-vertical-relative:paragraph;z-index:-9740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3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6.48pt;margin-top:127.92pt;width:297.36pt;height:42.48pt;mso-position-horizontal-relative:page;mso-position-vertical-relative:page;z-index:-9739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9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84.72pt;width:531.12pt;height:42.72pt;mso-position-horizontal-relative:page;mso-position-vertical-relative:page;z-index:-9738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4.9831pt;width:91.68pt;height:42.48pt;mso-position-horizontal-relative:page;mso-position-vertical-relative:paragraph;z-index:-9737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43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4.9831pt;width:141.6pt;height:42.48pt;mso-position-horizontal-relative:page;mso-position-vertical-relative:paragraph;z-index:-9736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3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6.48pt;margin-top:127.92pt;width:297.36pt;height:42.48pt;mso-position-horizontal-relative:page;mso-position-vertical-relative:page;z-index:-9735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9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84.72pt;width:531.12pt;height:42.72pt;mso-position-horizontal-relative:page;mso-position-vertical-relative:page;z-index:-9734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4.9831pt;width:91.68pt;height:42.48pt;mso-position-horizontal-relative:page;mso-position-vertical-relative:paragraph;z-index:-9733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43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4.9831pt;width:141.6pt;height:42.48pt;mso-position-horizontal-relative:page;mso-position-vertical-relative:paragraph;z-index:-9732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3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6.48pt;margin-top:127.92pt;width:297.36pt;height:42.48pt;mso-position-horizontal-relative:page;mso-position-vertical-relative:page;z-index:-9731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9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84.72pt;width:531.12pt;height:42.72pt;mso-position-horizontal-relative:page;mso-position-vertical-relative:page;z-index:-9730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4.9831pt;width:91.68pt;height:42.48pt;mso-position-horizontal-relative:page;mso-position-vertical-relative:paragraph;z-index:-9729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43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4.9831pt;width:141.6pt;height:42.48pt;mso-position-horizontal-relative:page;mso-position-vertical-relative:paragraph;z-index:-9728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3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6.48pt;margin-top:127.92pt;width:297.36pt;height:42.48pt;mso-position-horizontal-relative:page;mso-position-vertical-relative:page;z-index:-9727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9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84.72pt;width:531.12pt;height:42.72pt;mso-position-horizontal-relative:page;mso-position-vertical-relative:page;z-index:-9726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4.9831pt;width:91.68pt;height:42.48pt;mso-position-horizontal-relative:page;mso-position-vertical-relative:paragraph;z-index:-9725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43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4.9831pt;width:141.6pt;height:42.48pt;mso-position-horizontal-relative:page;mso-position-vertical-relative:paragraph;z-index:-9724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3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6.48pt;margin-top:127.92pt;width:297.36pt;height:42.48pt;mso-position-horizontal-relative:page;mso-position-vertical-relative:page;z-index:-9723" filled="f" stroked="f">
            <v:textbox inset="0,0,0,0">
              <w:txbxContent>
                <w:p>
                  <w:pPr>
                    <w:rPr>
                      <w:sz w:val="26"/>
                      <w:szCs w:val="26"/>
                    </w:rPr>
                    <w:jc w:val="left"/>
                    <w:spacing w:before="20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907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ю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щ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от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64" w:hRule="exact"/>
        </w:trPr>
        <w:tc>
          <w:tcPr>
            <w:tcW w:w="10632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</w:tbl>
    <w:p>
      <w:pPr>
        <w:sectPr>
          <w:pgSz w:w="11920" w:h="16840"/>
          <w:pgMar w:top="104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ьза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ьза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127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ьза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143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5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159</w:t>
            </w:r>
          </w:p>
        </w:tc>
        <w:tc>
          <w:tcPr>
            <w:tcW w:w="28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2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164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166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167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168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169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171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85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86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173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  <w:tc>
          <w:tcPr>
            <w:tcW w:w="5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pict>
          <v:shape type="#_x0000_t202" style="position:absolute;margin-left:134.64pt;margin-top:114.48pt;width:439.2pt;height:56.64pt;mso-position-horizontal-relative:page;mso-position-vertical-relative:page;z-index:-9708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4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14.48pt;width:91.68pt;height:56.64pt;mso-position-horizontal-relative:page;mso-position-vertical-relative:page;z-index:-9709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7.12pt;width:531.12pt;height:56.88pt;mso-position-horizontal-relative:page;mso-position-vertical-relative:page;z-index:-9710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36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Ф</w:t>
                  </w:r>
                  <w:r>
                    <w:rPr>
                      <w:rFonts w:cs="Times New Roman" w:hAnsi="Times New Roman" w:eastAsia="Times New Roman" w:ascii="Times New Roman"/>
                      <w:spacing w:val="-10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лы</w:t>
                  </w:r>
                  <w:r>
                    <w:rPr>
                      <w:rFonts w:cs="Times New Roman" w:hAnsi="Times New Roman" w:eastAsia="Times New Roman" w:ascii="Times New Roman"/>
                      <w:spacing w:val="57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из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14.48pt;width:439.2pt;height:56.64pt;mso-position-horizontal-relative:page;mso-position-vertical-relative:page;z-index:-971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4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14.48pt;width:91.68pt;height:56.64pt;mso-position-horizontal-relative:page;mso-position-vertical-relative:page;z-index:-9712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7.12pt;width:531.12pt;height:56.88pt;mso-position-horizontal-relative:page;mso-position-vertical-relative:page;z-index:-9713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36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Ф</w:t>
                  </w:r>
                  <w:r>
                    <w:rPr>
                      <w:rFonts w:cs="Times New Roman" w:hAnsi="Times New Roman" w:eastAsia="Times New Roman" w:ascii="Times New Roman"/>
                      <w:spacing w:val="-10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лы</w:t>
                  </w:r>
                  <w:r>
                    <w:rPr>
                      <w:rFonts w:cs="Times New Roman" w:hAnsi="Times New Roman" w:eastAsia="Times New Roman" w:ascii="Times New Roman"/>
                      <w:spacing w:val="57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из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14.48pt;width:439.2pt;height:56.64pt;mso-position-horizontal-relative:page;mso-position-vertical-relative:page;z-index:-971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4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14.48pt;width:91.68pt;height:56.64pt;mso-position-horizontal-relative:page;mso-position-vertical-relative:page;z-index:-9715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7.12pt;width:531.12pt;height:56.88pt;mso-position-horizontal-relative:page;mso-position-vertical-relative:page;z-index:-9716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36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Ф</w:t>
                  </w:r>
                  <w:r>
                    <w:rPr>
                      <w:rFonts w:cs="Times New Roman" w:hAnsi="Times New Roman" w:eastAsia="Times New Roman" w:ascii="Times New Roman"/>
                      <w:spacing w:val="-10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лы</w:t>
                  </w:r>
                  <w:r>
                    <w:rPr>
                      <w:rFonts w:cs="Times New Roman" w:hAnsi="Times New Roman" w:eastAsia="Times New Roman" w:ascii="Times New Roman"/>
                      <w:spacing w:val="57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из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14.48pt;width:439.2pt;height:56.64pt;mso-position-horizontal-relative:page;mso-position-vertical-relative:page;z-index:-9717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4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14.48pt;width:91.68pt;height:56.64pt;mso-position-horizontal-relative:page;mso-position-vertical-relative:page;z-index:-9718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7.12pt;width:531.12pt;height:56.88pt;mso-position-horizontal-relative:page;mso-position-vertical-relative:page;z-index:-9719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36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Ф</w:t>
                  </w:r>
                  <w:r>
                    <w:rPr>
                      <w:rFonts w:cs="Times New Roman" w:hAnsi="Times New Roman" w:eastAsia="Times New Roman" w:ascii="Times New Roman"/>
                      <w:spacing w:val="-10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лы</w:t>
                  </w:r>
                  <w:r>
                    <w:rPr>
                      <w:rFonts w:cs="Times New Roman" w:hAnsi="Times New Roman" w:eastAsia="Times New Roman" w:ascii="Times New Roman"/>
                      <w:spacing w:val="57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из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14.48pt;width:439.2pt;height:56.64pt;mso-position-horizontal-relative:page;mso-position-vertical-relative:page;z-index:-9720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4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14.48pt;width:91.68pt;height:56.64pt;mso-position-horizontal-relative:page;mso-position-vertical-relative:page;z-index:-9721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7.12pt;width:531.12pt;height:56.88pt;mso-position-horizontal-relative:page;mso-position-vertical-relative:page;z-index:-9722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36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Ф</w:t>
                  </w:r>
                  <w:r>
                    <w:rPr>
                      <w:rFonts w:cs="Times New Roman" w:hAnsi="Times New Roman" w:eastAsia="Times New Roman" w:ascii="Times New Roman"/>
                      <w:spacing w:val="-10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лы</w:t>
                  </w:r>
                  <w:r>
                    <w:rPr>
                      <w:rFonts w:cs="Times New Roman" w:hAnsi="Times New Roman" w:eastAsia="Times New Roman" w:ascii="Times New Roman"/>
                      <w:spacing w:val="57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из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47" w:hRule="exact"/>
        </w:trPr>
        <w:tc>
          <w:tcPr>
            <w:tcW w:w="106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6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2" w:right="131" w:firstLine="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08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7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зь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7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тизи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4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зь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7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тизи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</w:p>
        </w:tc>
      </w:tr>
      <w:tr>
        <w:trPr>
          <w:trHeight w:val="162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нзи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</w:p>
        </w:tc>
      </w:tr>
      <w:tr>
        <w:trPr>
          <w:trHeight w:val="135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131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</w:tc>
      </w:tr>
      <w:tr>
        <w:trPr>
          <w:trHeight w:val="16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143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тизи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155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157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164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</w:tbl>
    <w:p>
      <w:pPr>
        <w:sectPr>
          <w:pgSz w:w="11920" w:h="16840"/>
          <w:pgMar w:top="1020" w:bottom="280" w:left="740" w:right="32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pict>
          <v:shape type="#_x0000_t202" style="position:absolute;margin-left:134.64pt;margin-top:580.8pt;width:439.92pt;height:56.64pt;mso-position-horizontal-relative:page;mso-position-vertical-relative:page;z-index:-9693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80.8pt;width:91.68pt;height:56.64pt;mso-position-horizontal-relative:page;mso-position-vertical-relative:page;z-index:-9694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23.68pt;width:531.84pt;height:56.64pt;mso-position-horizontal-relative:page;mso-position-vertical-relative:page;z-index:-9695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580.8pt;width:439.92pt;height:56.64pt;mso-position-horizontal-relative:page;mso-position-vertical-relative:page;z-index:-9696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80.8pt;width:91.68pt;height:56.64pt;mso-position-horizontal-relative:page;mso-position-vertical-relative:page;z-index:-9697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23.68pt;width:531.84pt;height:56.64pt;mso-position-horizontal-relative:page;mso-position-vertical-relative:page;z-index:-9698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580.8pt;width:439.92pt;height:56.64pt;mso-position-horizontal-relative:page;mso-position-vertical-relative:page;z-index:-9699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80.8pt;width:91.68pt;height:56.64pt;mso-position-horizontal-relative:page;mso-position-vertical-relative:page;z-index:-9700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23.68pt;width:531.84pt;height:56.64pt;mso-position-horizontal-relative:page;mso-position-vertical-relative:page;z-index:-970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580.8pt;width:439.92pt;height:56.64pt;mso-position-horizontal-relative:page;mso-position-vertical-relative:page;z-index:-9702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80.8pt;width:91.68pt;height:56.64pt;mso-position-horizontal-relative:page;mso-position-vertical-relative:page;z-index:-9703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23.68pt;width:531.84pt;height:56.64pt;mso-position-horizontal-relative:page;mso-position-vertical-relative:page;z-index:-970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580.8pt;width:439.92pt;height:56.64pt;mso-position-horizontal-relative:page;mso-position-vertical-relative:page;z-index:-9705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80.8pt;width:91.68pt;height:56.64pt;mso-position-horizontal-relative:page;mso-position-vertical-relative:page;z-index:-9706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523.68pt;width:531.84pt;height:56.64pt;mso-position-horizontal-relative:page;mso-position-vertical-relative:page;z-index:-9707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167</w:t>
            </w:r>
          </w:p>
        </w:tc>
        <w:tc>
          <w:tcPr>
            <w:tcW w:w="87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168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169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171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380/660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172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173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42" w:hRule="exact"/>
        </w:trPr>
        <w:tc>
          <w:tcPr>
            <w:tcW w:w="106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2" w:right="131" w:firstLine="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1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88…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3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1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val="332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pH)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²</w:t>
            </w:r>
          </w:p>
        </w:tc>
      </w:tr>
      <w:tr>
        <w:trPr>
          <w:trHeight w:val="193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32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оля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иниц.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50/60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015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4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93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2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87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4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ниц.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25…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246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тни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2)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218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329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18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39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2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332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pH)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91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08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23°C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7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pH)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²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тни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244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012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0025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7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250°С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pH)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²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686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1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122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19585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19585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10.</w:t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val="193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08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93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136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686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1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332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054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250°С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078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pH)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08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87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4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159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иниц.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4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939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037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1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м∙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686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</w:pPr>
      <w:r>
        <w:pict>
          <v:group style="position:absolute;margin-left:42.19pt;margin-top:56.3495pt;width:532.661pt;height:125.381pt;mso-position-horizontal-relative:page;mso-position-vertical-relative:page;z-index:-9677" coordorigin="844,1127" coordsize="10653,2508"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850;top:1133;width:0;height:2496" coordorigin="850,1133" coordsize="0,2496" path="m850,1133l850,3629e" filled="f" stroked="t" strokeweight="0.581pt" strokecolor="#000000">
              <v:path arrowok="t"/>
            </v:shape>
            <v:shape style="position:absolute;left:854;top:3624;width:1834;height:0" coordorigin="854,3624" coordsize="1834,0" path="m854,3624l2688,3624e" filled="f" stroked="t" strokeweight="0.58pt" strokecolor="#000000">
              <v:path arrowok="t"/>
            </v:shape>
            <v:shape style="position:absolute;left:2693;top:1133;width:0;height:2496" coordorigin="2693,1133" coordsize="0,2496" path="m2693,1133l2693,3629e" filled="f" stroked="t" strokeweight="0.581pt" strokecolor="#000000">
              <v:path arrowok="t"/>
            </v:shape>
            <v:shape style="position:absolute;left:2698;top:3624;width:8789;height:0" coordorigin="2698,3624" coordsize="8789,0" path="m2698,3624l11486,3624e" filled="f" stroked="t" strokeweight="0.58pt" strokecolor="#000000">
              <v:path arrowok="t"/>
            </v:shape>
            <v:shape style="position:absolute;left:11491;top:1133;width:0;height:2496" coordorigin="11491,1133" coordsize="0,2496" path="m11491,1133l11491,3629e" filled="f" stroked="t" strokeweight="0.5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6"/>
        <w:ind w:right="171"/>
      </w:pPr>
      <w:r>
        <w:br w:type="column"/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асс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ля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ю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щ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щ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асс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ля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ч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х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щ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ш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й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аск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ни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ру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тип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right="1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х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ц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у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/>
        <w:ind w:right="171"/>
        <w:sectPr>
          <w:pgSz w:w="11920" w:h="16840"/>
          <w:pgMar w:top="1040" w:bottom="280" w:left="740" w:right="300"/>
          <w:cols w:num="2" w:equalWidth="off">
            <w:col w:w="1214" w:space="849"/>
            <w:col w:w="8817"/>
          </w:cols>
        </w:sectPr>
      </w:pPr>
      <w:r>
        <w:pict>
          <v:shape type="#_x0000_t202" style="position:absolute;margin-left:42.72pt;margin-top:70.3595pt;width:531.84pt;height:56.88pt;mso-position-horizontal-relative:page;mso-position-vertical-relative:paragraph;z-index:-9692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104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Пр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асса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27.72pt;width:91.68pt;height:56.64pt;mso-position-horizontal-relative:page;mso-position-vertical-relative:paragraph;z-index:-9691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27.72pt;width:439.92pt;height:56.64pt;mso-position-horizontal-relative:page;mso-position-vertical-relative:paragraph;z-index:-9690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0.3595pt;width:531.84pt;height:56.88pt;mso-position-horizontal-relative:page;mso-position-vertical-relative:paragraph;z-index:-9689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104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Пр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асса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27.72pt;width:91.68pt;height:56.64pt;mso-position-horizontal-relative:page;mso-position-vertical-relative:paragraph;z-index:-9688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27.72pt;width:439.92pt;height:56.64pt;mso-position-horizontal-relative:page;mso-position-vertical-relative:paragraph;z-index:-9687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0.3595pt;width:531.84pt;height:56.88pt;mso-position-horizontal-relative:page;mso-position-vertical-relative:paragraph;z-index:-9686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104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Пр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асса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27.72pt;width:91.68pt;height:56.64pt;mso-position-horizontal-relative:page;mso-position-vertical-relative:paragraph;z-index:-9685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27.72pt;width:439.92pt;height:56.64pt;mso-position-horizontal-relative:page;mso-position-vertical-relative:paragraph;z-index:-968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0.3595pt;width:531.84pt;height:56.88pt;mso-position-horizontal-relative:page;mso-position-vertical-relative:paragraph;z-index:-9683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104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Пр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асса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27.72pt;width:91.68pt;height:56.64pt;mso-position-horizontal-relative:page;mso-position-vertical-relative:paragraph;z-index:-9682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27.72pt;width:439.92pt;height:56.64pt;mso-position-horizontal-relative:page;mso-position-vertical-relative:paragraph;z-index:-968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70.3595pt;width:531.84pt;height:56.88pt;mso-position-horizontal-relative:page;mso-position-vertical-relative:paragraph;z-index:-9680" filled="f" stroked="f">
            <v:textbox inset="0,0,0,0">
              <w:txbxContent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spacing w:lineRule="exact" w:line="260"/>
                    <w:ind w:left="106" w:right="1047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Пр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д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г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асса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,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6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чес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ч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127.72pt;width:91.68pt;height:56.64pt;mso-position-horizontal-relative:page;mso-position-vertical-relative:paragraph;z-index:-9679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127.72pt;width:439.92pt;height:56.64pt;mso-position-horizontal-relative:page;mso-position-vertical-relative:paragraph;z-index:-9678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118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ру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тип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х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ини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ц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ч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й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х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й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ф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й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яр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ой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ци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ол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ле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47" w:hRule="exact"/>
        </w:trPr>
        <w:tc>
          <w:tcPr>
            <w:tcW w:w="106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104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2" w:right="131" w:firstLine="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№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1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type w:val="continuous"/>
          <w:pgSz w:w="11920" w:h="16840"/>
          <w:pgMar w:top="104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61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</w:p>
        </w:tc>
      </w:tr>
      <w:tr>
        <w:trPr>
          <w:trHeight w:val="138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0072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2774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/100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8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91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79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7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491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756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2350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91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90°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39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я,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756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2350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G½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90°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0008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дюб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/100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27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5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109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470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7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79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6"/>
              <w:ind w:left="105" w:right="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249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117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0008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27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3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5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79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1100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йни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152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666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154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3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210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70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изн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еч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сече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</w:tbl>
    <w:p>
      <w:pPr>
        <w:sectPr>
          <w:pgSz w:w="11920" w:h="16840"/>
          <w:pgMar w:top="1020" w:bottom="280" w:left="740" w:right="30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91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164</w:t>
            </w:r>
          </w:p>
        </w:tc>
        <w:tc>
          <w:tcPr>
            <w:tcW w:w="87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166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167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168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491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169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»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5"/>
              <w:ind w:left="105" w:right="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йни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171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173</w:t>
            </w:r>
          </w:p>
        </w:tc>
        <w:tc>
          <w:tcPr>
            <w:tcW w:w="8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ческа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776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20"/>
      </w:pPr>
      <w:r>
        <w:pict>
          <v:shape type="#_x0000_t202" style="position:absolute;margin-left:42.72pt;margin-top:-19.5069pt;width:528.72pt;height:56.64pt;mso-position-horizontal-relative:page;mso-position-vertical-relative:paragraph;z-index:-9676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5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Э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19.5069pt;width:528.72pt;height:56.64pt;mso-position-horizontal-relative:page;mso-position-vertical-relative:paragraph;z-index:-9673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5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Э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19.5069pt;width:528.72pt;height:56.64pt;mso-position-horizontal-relative:page;mso-position-vertical-relative:paragraph;z-index:-9670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5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Э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19.5069pt;width:528.72pt;height:56.64pt;mso-position-horizontal-relative:page;mso-position-vertical-relative:paragraph;z-index:-9667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5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Э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19.5069pt;width:528.72pt;height:56.64pt;mso-position-horizontal-relative:page;mso-position-vertical-relative:paragraph;z-index:-966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9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6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5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Э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ц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х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ка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ров</w:t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ц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Э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кс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ц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х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ак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ка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ров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1920" w:h="16840"/>
          <w:pgMar w:top="1020" w:bottom="280" w:left="740" w:right="30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247" w:right="-21" w:firstLine="2"/>
      </w:pPr>
      <w:r>
        <w:pict>
          <v:shape type="#_x0000_t202" style="position:absolute;margin-left:42.72pt;margin-top:-5.82688pt;width:91.68pt;height:56.64pt;mso-position-horizontal-relative:page;mso-position-vertical-relative:paragraph;z-index:-9675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5.82688pt;width:91.68pt;height:56.64pt;mso-position-horizontal-relative:page;mso-position-vertical-relative:paragraph;z-index:-9672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5.82688pt;width:91.68pt;height:56.64pt;mso-position-horizontal-relative:page;mso-position-vertical-relative:paragraph;z-index:-9669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5.82688pt;width:91.68pt;height:56.64pt;mso-position-horizontal-relative:page;mso-position-vertical-relative:paragraph;z-index:-9666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2.72pt;margin-top:-5.82688pt;width:91.68pt;height:56.64pt;mso-position-horizontal-relative:page;mso-position-vertical-relative:paragraph;z-index:-9663" filled="f" stroked="f">
            <v:textbox inset="0,0,0,0">
              <w:txbxContent>
                <w:p>
                  <w:pPr>
                    <w:rPr>
                      <w:sz w:val="14"/>
                      <w:szCs w:val="14"/>
                    </w:rPr>
                    <w:jc w:val="left"/>
                    <w:spacing w:before="6" w:lineRule="exact" w:line="140"/>
                  </w:pPr>
                  <w:r>
                    <w:rPr>
                      <w:sz w:val="14"/>
                      <w:szCs w:val="1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center"/>
                    <w:ind w:left="133" w:right="132" w:firstLine="2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№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ра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.1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№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ра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040" w:bottom="280" w:left="740" w:right="300"/>
          <w:cols w:num="2" w:equalWidth="off">
            <w:col w:w="1796" w:space="1247"/>
            <w:col w:w="7837"/>
          </w:cols>
        </w:sectPr>
      </w:pPr>
      <w:r>
        <w:pict>
          <v:shape type="#_x0000_t202" style="position:absolute;margin-left:134.64pt;margin-top:720.72pt;width:436.8pt;height:56.64pt;mso-position-horizontal-relative:page;mso-position-vertical-relative:page;z-index:-967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90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20.72pt;width:436.8pt;height:56.64pt;mso-position-horizontal-relative:page;mso-position-vertical-relative:page;z-index:-967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90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20.72pt;width:436.8pt;height:56.64pt;mso-position-horizontal-relative:page;mso-position-vertical-relative:page;z-index:-9668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90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20.72pt;width:436.8pt;height:56.64pt;mso-position-horizontal-relative:page;mso-position-vertical-relative:page;z-index:-9665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90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34.64pt;margin-top:720.72pt;width:436.8pt;height:56.64pt;mso-position-horizontal-relative:page;mso-position-vertical-relative:page;z-index:-9662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  <w:ind w:left="1090"/>
                  </w:pP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ь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5"/>
                      <w:w w:val="100"/>
                      <w:sz w:val="24"/>
                      <w:szCs w:val="24"/>
                    </w:rPr>
                    <w:t>у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щ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ри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-3"/>
                      <w:w w:val="100"/>
                      <w:sz w:val="24"/>
                      <w:szCs w:val="24"/>
                    </w:rPr>
                    <w:t>в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24"/>
                      <w:szCs w:val="24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п</w:t>
                  </w:r>
                  <w:r>
                    <w:rPr>
                      <w:rFonts w:cs="Times New Roman" w:hAnsi="Times New Roman" w:eastAsia="Times New Roman" w:ascii="Times New Roman"/>
                      <w:spacing w:val="5"/>
                      <w:w w:val="100"/>
                      <w:sz w:val="24"/>
                      <w:szCs w:val="24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л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4"/>
                      <w:szCs w:val="24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4"/>
                      <w:szCs w:val="24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4"/>
                      <w:szCs w:val="24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от</w:t>
                  </w:r>
                </w:p>
              </w:txbxContent>
            </v:textbox>
            <w10:wrap type="none"/>
          </v:shape>
        </w:pict>
      </w:r>
      <w:r>
        <w:pict>
          <v:group style="position:absolute;margin-left:42.19pt;margin-top:662.828pt;width:529.781pt;height:115.542pt;mso-position-horizontal-relative:page;mso-position-vertical-relative:page;z-index:-9661" coordorigin="844,13257" coordsize="10596,2311"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4;top:13272;width:10574;height:1133" coordorigin="854,13272" coordsize="10574,1133" path="m854,14405l11429,14405,11429,13272,854,13272,854,14405xe" filled="t" fillcolor="#FEFFFF" stroked="f">
              <v:path arrowok="t"/>
              <v:fill/>
            </v:shape>
            <v:shape style="position:absolute;left:960;top:13699;width:10368;height:278" coordorigin="960,13699" coordsize="10368,278" path="m960,13978l11328,13978,11328,13699,960,13699,960,13978xe" filled="t" fillcolor="#FEFFFF" stroked="f">
              <v:path arrowok="t"/>
              <v:fill/>
            </v:shape>
            <v:shape style="position:absolute;left:854;top:13267;width:10574;height:0" coordorigin="854,13267" coordsize="10574,0" path="m854,13267l11429,1326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854;top:14414;width:1834;height:1133" coordorigin="854,14414" coordsize="1834,1133" path="m854,15547l2688,15547,2688,14414,854,14414,854,15547xe" filled="t" fillcolor="#FEFFFF" stroked="f">
              <v:path arrowok="t"/>
              <v:fill/>
            </v:shape>
            <v:shape style="position:absolute;left:960;top:14568;width:1627;height:278" coordorigin="960,14568" coordsize="1627,278" path="m960,14846l2587,14846,2587,14568,960,14568,960,14846xe" filled="t" fillcolor="#FEFFFF" stroked="f">
              <v:path arrowok="t"/>
              <v:fill/>
            </v:shape>
            <v:shape style="position:absolute;left:960;top:14846;width:1627;height:274" coordorigin="960,14846" coordsize="1627,274" path="m960,15120l2587,15120,2587,14846,960,14846,960,15120xe" filled="t" fillcolor="#FEFFFF" stroked="f">
              <v:path arrowok="t"/>
              <v:fill/>
            </v:shape>
            <v:shape style="position:absolute;left:960;top:15120;width:1627;height:278" coordorigin="960,15120" coordsize="1627,278" path="m960,15398l2587,15398,2587,15120,960,15120,960,15398xe" filled="t" fillcolor="#FEFFFF" stroked="f">
              <v:path arrowok="t"/>
              <v:fill/>
            </v:shape>
            <v:shape style="position:absolute;left:2693;top:14414;width:8736;height:1133" coordorigin="2693,14414" coordsize="8736,1133" path="m2693,15547l11429,15547,11429,14414,2693,14414,2693,15547xe" filled="t" fillcolor="#FEFFFF" stroked="f">
              <v:path arrowok="t"/>
              <v:fill/>
            </v:shape>
            <v:shape style="position:absolute;left:2803;top:14846;width:8525;height:274" coordorigin="2803,14846" coordsize="8525,274" path="m2803,15120l11328,15120,11328,14846,2803,14846,2803,15120xe" filled="t" fillcolor="#FEFFFF" stroked="f">
              <v:path arrowok="t"/>
              <v:fill/>
            </v:shape>
            <v:shape style="position:absolute;left:854;top:14410;width:1834;height:0" coordorigin="854,14410" coordsize="1834,0" path="m854,14410l2688,14410e" filled="f" stroked="t" strokeweight="0.58pt" strokecolor="#000000">
              <v:path arrowok="t"/>
            </v:shape>
            <v:shape style="position:absolute;left:2698;top:14410;width:8731;height:0" coordorigin="2698,14410" coordsize="8731,0" path="m2698,14410l11429,14410e" filled="f" stroked="t" strokeweight="0.58pt" strokecolor="#000000">
              <v:path arrowok="t"/>
            </v:shape>
            <v:shape style="position:absolute;left:850;top:13262;width:0;height:2299" coordorigin="850,13262" coordsize="0,2299" path="m850,13262l850,15562e" filled="f" stroked="t" strokeweight="0.581pt" strokecolor="#000000">
              <v:path arrowok="t"/>
            </v:shape>
            <v:shape style="position:absolute;left:854;top:15557;width:1834;height:0" coordorigin="854,15557" coordsize="1834,0" path="m854,15557l2688,15557e" filled="f" stroked="t" strokeweight="0.581pt" strokecolor="#000000">
              <v:path arrowok="t"/>
            </v:shape>
            <v:shape style="position:absolute;left:2693;top:14405;width:0;height:1157" coordorigin="2693,14405" coordsize="0,1157" path="m2693,14405l2693,15562e" filled="f" stroked="t" strokeweight="0.581pt" strokecolor="#000000">
              <v:path arrowok="t"/>
            </v:shape>
            <v:shape style="position:absolute;left:2698;top:15557;width:8731;height:0" coordorigin="2698,15557" coordsize="8731,0" path="m2698,15557l11429,15557e" filled="f" stroked="t" strokeweight="0.581pt" strokecolor="#000000">
              <v:path arrowok="t"/>
            </v:shape>
            <v:shape style="position:absolute;left:11434;top:13262;width:0;height:2299" coordorigin="11434,13262" coordsize="0,2299" path="m11434,13262l11434,15562e" filled="f" stroked="t" strokeweight="0.5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ю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щ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от</w:t>
      </w: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20" w:right="8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11500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6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</w:tbl>
    <w:p>
      <w:pPr>
        <w:sectPr>
          <w:pgSz w:w="11920" w:h="16840"/>
          <w:pgMar w:top="1020" w:bottom="280" w:left="740" w:right="36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˚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˚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</w:tbl>
    <w:p>
      <w:pPr>
        <w:sectPr>
          <w:pgSz w:w="11920" w:h="16840"/>
          <w:pgMar w:top="1020" w:bottom="280" w:left="740" w:right="36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89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акс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5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8" w:right="7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10000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111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0…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</w:tc>
      </w:tr>
    </w:tbl>
    <w:p>
      <w:pPr>
        <w:sectPr>
          <w:pgSz w:w="11920" w:h="16840"/>
          <w:pgMar w:top="1020" w:bottom="280" w:left="740" w:right="36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121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124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1"/>
              <w:ind w:left="105" w:right="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ры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инт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420°С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134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138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141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24000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53500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Sz w:w="11920" w:h="16840"/>
          <w:pgMar w:top="1020" w:bottom="280" w:left="740" w:right="360"/>
        </w:sectPr>
      </w:pPr>
    </w:p>
    <w:p>
      <w:pPr>
        <w:rPr>
          <w:sz w:val="8"/>
          <w:szCs w:val="8"/>
        </w:rPr>
        <w:jc w:val="left"/>
        <w:spacing w:before="9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38" w:hRule="exact"/>
        </w:trPr>
        <w:tc>
          <w:tcPr>
            <w:tcW w:w="184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147</w:t>
            </w:r>
          </w:p>
        </w:tc>
        <w:tc>
          <w:tcPr>
            <w:tcW w:w="87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ºС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20°С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аск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есе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157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159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165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166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170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яя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23500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50000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7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171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4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42" w:hRule="exact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00" w:right="6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172</w:t>
            </w:r>
          </w:p>
        </w:tc>
        <w:tc>
          <w:tcPr>
            <w:tcW w:w="8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°С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</w:p>
        </w:tc>
      </w:tr>
    </w:tbl>
    <w:sectPr>
      <w:pgSz w:w="11920" w:h="16840"/>
      <w:pgMar w:top="1020" w:bottom="280" w:left="740" w:right="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